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465A4140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C72A72">
        <w:rPr>
          <w:b/>
          <w:bCs/>
        </w:rPr>
        <w:t>1</w:t>
      </w:r>
      <w:r w:rsidR="00ED43FE">
        <w:rPr>
          <w:b/>
          <w:bCs/>
        </w:rPr>
        <w:t>1</w:t>
      </w:r>
      <w:r w:rsidR="009F3E9A">
        <w:rPr>
          <w:b/>
          <w:bCs/>
        </w:rPr>
        <w:t>/</w:t>
      </w:r>
      <w:r w:rsidR="00DC6F6D">
        <w:rPr>
          <w:b/>
          <w:bCs/>
        </w:rPr>
        <w:t>WI</w:t>
      </w:r>
      <w:r w:rsidR="009014F7">
        <w:rPr>
          <w:b/>
          <w:bCs/>
        </w:rPr>
        <w:t>/SMART/202</w:t>
      </w:r>
      <w:r w:rsidR="00E9463A">
        <w:rPr>
          <w:b/>
          <w:bCs/>
        </w:rPr>
        <w:t>5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0F45CD" w:rsidRPr="000F45CD">
        <w:rPr>
          <w:bCs/>
        </w:rPr>
        <w:t xml:space="preserve">Zakup </w:t>
      </w:r>
      <w:r w:rsidR="00CA1BDB">
        <w:rPr>
          <w:bCs/>
        </w:rPr>
        <w:t xml:space="preserve">fabrycznie </w:t>
      </w:r>
      <w:r w:rsidR="00B93901" w:rsidRPr="00B93901">
        <w:rPr>
          <w:bCs/>
        </w:rPr>
        <w:t>nowych stołów warsztatowych (4 szt.)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9014F7" w:rsidRPr="00FF21FD">
        <w:t>Andrzej Serafin "SERAFIN" Produkcja, Usługi, Handel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1"/>
        <w:gridCol w:w="3837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6944C3AE" w:rsidR="004451FB" w:rsidRPr="00C22F16" w:rsidRDefault="00E47988" w:rsidP="00E47988">
            <w:pPr>
              <w:jc w:val="both"/>
            </w:pPr>
            <w:r w:rsidRPr="00C22F16">
              <w:t>(Oferent złożył oświadczenia, iż nie zalega w opłacaniu podatków oraz składek na ubezpieczenie zdrowotne i społeczne. Oświadczenia te stanowią część niniejszego formularza ofertowego)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14CA6178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lastRenderedPageBreak/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800" w:type="dxa"/>
              <w:jc w:val="center"/>
              <w:tblLook w:val="04A0" w:firstRow="1" w:lastRow="0" w:firstColumn="1" w:lastColumn="0" w:noHBand="0" w:noVBand="1"/>
            </w:tblPr>
            <w:tblGrid>
              <w:gridCol w:w="2500"/>
              <w:gridCol w:w="1494"/>
              <w:gridCol w:w="1610"/>
              <w:gridCol w:w="1567"/>
              <w:gridCol w:w="1629"/>
            </w:tblGrid>
            <w:tr w:rsidR="00D81C7A" w:rsidRPr="00C22F16" w14:paraId="762DA6E3" w14:textId="77777777" w:rsidTr="00D81C7A">
              <w:trPr>
                <w:trHeight w:val="14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D81C7A" w:rsidRPr="00833713" w:rsidRDefault="00D81C7A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59DB44" w14:textId="4B86D341" w:rsidR="00D81C7A" w:rsidRPr="00833713" w:rsidRDefault="00D81C7A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Cena jednostkowa netto (PLN)</w:t>
                  </w: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095CB35E" w:rsidR="00D81C7A" w:rsidRPr="00833713" w:rsidRDefault="00D81C7A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 (PLN)</w:t>
                  </w: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1C7A" w:rsidRPr="00833713" w:rsidRDefault="00D81C7A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 xml:space="preserve">Podatek VAT(PLN) </w:t>
                  </w: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1C7A" w:rsidRPr="00833713" w:rsidRDefault="00D81C7A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 (PLN)</w:t>
                  </w:r>
                </w:p>
              </w:tc>
            </w:tr>
            <w:tr w:rsidR="00D81C7A" w:rsidRPr="00C22F16" w14:paraId="4628BA6B" w14:textId="77777777" w:rsidTr="00D81C7A">
              <w:trPr>
                <w:trHeight w:val="319"/>
                <w:jc w:val="center"/>
              </w:trPr>
              <w:tc>
                <w:tcPr>
                  <w:tcW w:w="25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097BEEBB" w:rsidR="00D81C7A" w:rsidRPr="00346275" w:rsidRDefault="00D81C7A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D0551">
                    <w:rPr>
                      <w:bCs/>
                      <w:color w:val="000000" w:themeColor="text1"/>
                      <w:sz w:val="20"/>
                      <w:szCs w:val="20"/>
                    </w:rPr>
                    <w:t>Fabrycznie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>now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e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sto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ły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warsztatow</w:t>
                  </w:r>
                  <w:r>
                    <w:rPr>
                      <w:bCs/>
                      <w:color w:val="000000" w:themeColor="text1"/>
                      <w:sz w:val="20"/>
                      <w:szCs w:val="20"/>
                    </w:rPr>
                    <w:t>e</w:t>
                  </w:r>
                  <w:r w:rsidRPr="00B93901">
                    <w:rPr>
                      <w:bCs/>
                      <w:color w:val="000000" w:themeColor="text1"/>
                      <w:sz w:val="20"/>
                      <w:szCs w:val="20"/>
                    </w:rPr>
                    <w:t xml:space="preserve"> (4 szt.)</w:t>
                  </w:r>
                </w:p>
              </w:tc>
              <w:tc>
                <w:tcPr>
                  <w:tcW w:w="14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CE36F9" w14:textId="77777777" w:rsidR="00D81C7A" w:rsidRPr="00C22F16" w:rsidRDefault="00D81C7A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463D896F" w:rsidR="00D81C7A" w:rsidRPr="00C22F16" w:rsidRDefault="00D81C7A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D81C7A" w:rsidRPr="00C22F16" w:rsidRDefault="00D81C7A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2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D81C7A" w:rsidRPr="00C22F16" w:rsidRDefault="00D81C7A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5A606AA4" w:rsidR="003D0551" w:rsidRPr="00907AB6" w:rsidRDefault="003D0551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Okres gwarancji (w miesiącach)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7777777" w:rsidR="003D0551" w:rsidRPr="00C22F16" w:rsidRDefault="003D0551" w:rsidP="00596897">
            <w:pPr>
              <w:shd w:val="clear" w:color="auto" w:fill="FFFFFF"/>
              <w:jc w:val="both"/>
            </w:pPr>
          </w:p>
        </w:tc>
      </w:tr>
      <w:tr w:rsidR="00803DF6" w:rsidRPr="00C22F16" w14:paraId="1946BB25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1D815A4" w14:textId="1CEF4595" w:rsidR="00803DF6" w:rsidRPr="009014F7" w:rsidRDefault="00937174" w:rsidP="00596897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b/>
                <w:bCs/>
              </w:rPr>
              <w:t xml:space="preserve">Termin dostawy (w </w:t>
            </w:r>
            <w:r w:rsidR="00883F33">
              <w:rPr>
                <w:rFonts w:eastAsia="Calibri"/>
                <w:b/>
                <w:bCs/>
              </w:rPr>
              <w:t>tygo</w:t>
            </w:r>
            <w:r w:rsidR="000F45CD">
              <w:rPr>
                <w:rFonts w:eastAsia="Calibri"/>
                <w:b/>
                <w:bCs/>
              </w:rPr>
              <w:t>d</w:t>
            </w:r>
            <w:r>
              <w:rPr>
                <w:rFonts w:eastAsia="Calibri"/>
                <w:b/>
                <w:bCs/>
              </w:rPr>
              <w:t>niach)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C7AD0E" w14:textId="784FA0C8" w:rsidR="00803DF6" w:rsidRPr="00C22F16" w:rsidRDefault="00803DF6" w:rsidP="00596897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21CD6E54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7BED571B" w14:textId="77777777" w:rsidR="009014F7" w:rsidRPr="009014F7" w:rsidRDefault="009014F7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Default="00D12D39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1802C7E0" w14:textId="3DBAAA9A" w:rsidR="00C72A72" w:rsidRPr="00C22F16" w:rsidRDefault="00C72A72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8A33A6">
        <w:rPr>
          <w:sz w:val="24"/>
          <w:szCs w:val="24"/>
        </w:rPr>
        <w:t>Oświadczam, że nie podlegam pod zakaz udzielania zamówień publicznych rosyjskim wykonawcom na podstawie art. 1 pkt 23 rozporządzenia 2022/576 do rozporządzenia Rady (UE) nr 833/2014 z dnia 31 lipca 2014 r. dotyczącego środków ograniczających w związku z działaniami destabilizującymi sytuacje na Ukrainie (Dz.Urz. nr L 229 z 31.7.2014, str. 1).</w:t>
      </w:r>
    </w:p>
    <w:p w14:paraId="21BFE1E7" w14:textId="570788FD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94A2B3D" w14:textId="77777777" w:rsidR="000332A0" w:rsidRPr="00C22F16" w:rsidRDefault="000332A0" w:rsidP="00C72A72">
      <w:pPr>
        <w:pStyle w:val="NormalnyWeb"/>
        <w:numPr>
          <w:ilvl w:val="0"/>
          <w:numId w:val="20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5A6B5CA9" w14:textId="77777777" w:rsidR="00AA0DE3" w:rsidRPr="00C22F16" w:rsidRDefault="00AA0DE3" w:rsidP="003A7E17">
      <w:pPr>
        <w:pStyle w:val="NormalnyWeb"/>
        <w:suppressAutoHyphens w:val="0"/>
        <w:autoSpaceDN w:val="0"/>
        <w:spacing w:before="120" w:after="0"/>
        <w:rPr>
          <w:sz w:val="24"/>
          <w:szCs w:val="24"/>
        </w:rPr>
      </w:pP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lastRenderedPageBreak/>
        <w:t>Oświadczenie o braku powiązań osobowych/kapitałowych z Zamawiającym.</w:t>
      </w:r>
    </w:p>
    <w:p w14:paraId="291D5202" w14:textId="06A2AD6F" w:rsidR="00937174" w:rsidRPr="00C22F16" w:rsidRDefault="00937174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Specyfikacja techniczna oferowanego urządzenia.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46E47614" w14:textId="77777777" w:rsidR="00C95251" w:rsidRPr="00C22F16" w:rsidRDefault="00C95251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3BD0EFAD" w14:textId="77777777" w:rsidR="00AA0DE3" w:rsidRPr="00C22F16" w:rsidRDefault="00AA0DE3" w:rsidP="00AA0DE3"/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B22A6" w14:textId="77777777" w:rsidR="0015024A" w:rsidRDefault="0015024A">
      <w:r>
        <w:separator/>
      </w:r>
    </w:p>
  </w:endnote>
  <w:endnote w:type="continuationSeparator" w:id="0">
    <w:p w14:paraId="03C542CC" w14:textId="77777777" w:rsidR="0015024A" w:rsidRDefault="0015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2A332" w14:textId="77777777" w:rsidR="0015024A" w:rsidRDefault="0015024A">
      <w:r>
        <w:separator/>
      </w:r>
    </w:p>
  </w:footnote>
  <w:footnote w:type="continuationSeparator" w:id="0">
    <w:p w14:paraId="21E3CA2C" w14:textId="77777777" w:rsidR="0015024A" w:rsidRDefault="0015024A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2597A"/>
    <w:multiLevelType w:val="hybridMultilevel"/>
    <w:tmpl w:val="A87A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6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3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5"/>
  </w:num>
  <w:num w:numId="18" w16cid:durableId="1798450795">
    <w:abstractNumId w:val="7"/>
  </w:num>
  <w:num w:numId="19" w16cid:durableId="540946481">
    <w:abstractNumId w:val="14"/>
  </w:num>
  <w:num w:numId="20" w16cid:durableId="7991470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54976"/>
    <w:rsid w:val="00060422"/>
    <w:rsid w:val="000A354A"/>
    <w:rsid w:val="000A489A"/>
    <w:rsid w:val="000B1451"/>
    <w:rsid w:val="000B14B9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24A"/>
    <w:rsid w:val="00150DA1"/>
    <w:rsid w:val="001523E8"/>
    <w:rsid w:val="001578A1"/>
    <w:rsid w:val="0017235D"/>
    <w:rsid w:val="0019280F"/>
    <w:rsid w:val="00193192"/>
    <w:rsid w:val="001B4795"/>
    <w:rsid w:val="001B4BF4"/>
    <w:rsid w:val="001C0733"/>
    <w:rsid w:val="001C163B"/>
    <w:rsid w:val="001D05A4"/>
    <w:rsid w:val="001D74FC"/>
    <w:rsid w:val="001F1779"/>
    <w:rsid w:val="001F517F"/>
    <w:rsid w:val="001F7579"/>
    <w:rsid w:val="002016E8"/>
    <w:rsid w:val="00206A02"/>
    <w:rsid w:val="002163EB"/>
    <w:rsid w:val="00216938"/>
    <w:rsid w:val="002328A7"/>
    <w:rsid w:val="00240387"/>
    <w:rsid w:val="00242A6E"/>
    <w:rsid w:val="00245327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D533D"/>
    <w:rsid w:val="00313640"/>
    <w:rsid w:val="0031485C"/>
    <w:rsid w:val="00322AA9"/>
    <w:rsid w:val="00332CED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F6CF7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2233"/>
    <w:rsid w:val="00492FB6"/>
    <w:rsid w:val="0049497B"/>
    <w:rsid w:val="004C6E17"/>
    <w:rsid w:val="004D003A"/>
    <w:rsid w:val="004D3143"/>
    <w:rsid w:val="004D6593"/>
    <w:rsid w:val="004E337D"/>
    <w:rsid w:val="004E49C9"/>
    <w:rsid w:val="004F4F3B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6897"/>
    <w:rsid w:val="00596C66"/>
    <w:rsid w:val="005A3AC0"/>
    <w:rsid w:val="005D193B"/>
    <w:rsid w:val="005E0618"/>
    <w:rsid w:val="005E3761"/>
    <w:rsid w:val="005E5025"/>
    <w:rsid w:val="00602AA1"/>
    <w:rsid w:val="00603F2E"/>
    <w:rsid w:val="00605F37"/>
    <w:rsid w:val="0061532C"/>
    <w:rsid w:val="006248F5"/>
    <w:rsid w:val="006315A7"/>
    <w:rsid w:val="00650BC5"/>
    <w:rsid w:val="00696A50"/>
    <w:rsid w:val="006B6F66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4274"/>
    <w:rsid w:val="00795329"/>
    <w:rsid w:val="007B1C15"/>
    <w:rsid w:val="007B614F"/>
    <w:rsid w:val="007D0724"/>
    <w:rsid w:val="007D16FF"/>
    <w:rsid w:val="007E171E"/>
    <w:rsid w:val="007F4B8E"/>
    <w:rsid w:val="007F57CF"/>
    <w:rsid w:val="00803DF6"/>
    <w:rsid w:val="00811E34"/>
    <w:rsid w:val="008214F5"/>
    <w:rsid w:val="00833713"/>
    <w:rsid w:val="00835B35"/>
    <w:rsid w:val="008456E5"/>
    <w:rsid w:val="00864D3D"/>
    <w:rsid w:val="008731E1"/>
    <w:rsid w:val="00880E69"/>
    <w:rsid w:val="00883F33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0400"/>
    <w:rsid w:val="009154A6"/>
    <w:rsid w:val="009170A8"/>
    <w:rsid w:val="00922F83"/>
    <w:rsid w:val="00923B54"/>
    <w:rsid w:val="00937174"/>
    <w:rsid w:val="009434EA"/>
    <w:rsid w:val="00944E33"/>
    <w:rsid w:val="00946F56"/>
    <w:rsid w:val="009746A6"/>
    <w:rsid w:val="0098524D"/>
    <w:rsid w:val="00985F3A"/>
    <w:rsid w:val="0098618A"/>
    <w:rsid w:val="009864A3"/>
    <w:rsid w:val="009A6F07"/>
    <w:rsid w:val="009B006C"/>
    <w:rsid w:val="009B5D78"/>
    <w:rsid w:val="009B73F5"/>
    <w:rsid w:val="009C269E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21ADB"/>
    <w:rsid w:val="00A3390F"/>
    <w:rsid w:val="00A431A8"/>
    <w:rsid w:val="00A5499A"/>
    <w:rsid w:val="00A716B7"/>
    <w:rsid w:val="00A74BF7"/>
    <w:rsid w:val="00A77F46"/>
    <w:rsid w:val="00A87655"/>
    <w:rsid w:val="00A92890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651C"/>
    <w:rsid w:val="00B305D0"/>
    <w:rsid w:val="00B42EE4"/>
    <w:rsid w:val="00B504B4"/>
    <w:rsid w:val="00B80B58"/>
    <w:rsid w:val="00B93901"/>
    <w:rsid w:val="00BA16AF"/>
    <w:rsid w:val="00BA4622"/>
    <w:rsid w:val="00BA7384"/>
    <w:rsid w:val="00BA73A4"/>
    <w:rsid w:val="00BB1938"/>
    <w:rsid w:val="00BB3E51"/>
    <w:rsid w:val="00BC1EDA"/>
    <w:rsid w:val="00BC27AE"/>
    <w:rsid w:val="00BD3147"/>
    <w:rsid w:val="00C22F16"/>
    <w:rsid w:val="00C26856"/>
    <w:rsid w:val="00C4130A"/>
    <w:rsid w:val="00C42B0C"/>
    <w:rsid w:val="00C440E1"/>
    <w:rsid w:val="00C60ACB"/>
    <w:rsid w:val="00C646C2"/>
    <w:rsid w:val="00C664DA"/>
    <w:rsid w:val="00C72A72"/>
    <w:rsid w:val="00C83CB4"/>
    <w:rsid w:val="00C875BD"/>
    <w:rsid w:val="00C94659"/>
    <w:rsid w:val="00C95251"/>
    <w:rsid w:val="00C95F2B"/>
    <w:rsid w:val="00CA0D85"/>
    <w:rsid w:val="00CA1BDB"/>
    <w:rsid w:val="00CB14AF"/>
    <w:rsid w:val="00CC4BFB"/>
    <w:rsid w:val="00CD7A05"/>
    <w:rsid w:val="00CE7006"/>
    <w:rsid w:val="00CF0900"/>
    <w:rsid w:val="00CF7252"/>
    <w:rsid w:val="00D0748C"/>
    <w:rsid w:val="00D12D39"/>
    <w:rsid w:val="00D22F20"/>
    <w:rsid w:val="00D23450"/>
    <w:rsid w:val="00D24AFF"/>
    <w:rsid w:val="00D348EE"/>
    <w:rsid w:val="00D36F2A"/>
    <w:rsid w:val="00D5335D"/>
    <w:rsid w:val="00D534EF"/>
    <w:rsid w:val="00D55BD0"/>
    <w:rsid w:val="00D60C60"/>
    <w:rsid w:val="00D7384D"/>
    <w:rsid w:val="00D74D2C"/>
    <w:rsid w:val="00D81C7A"/>
    <w:rsid w:val="00D825FC"/>
    <w:rsid w:val="00D826CB"/>
    <w:rsid w:val="00D903B7"/>
    <w:rsid w:val="00DC6F6D"/>
    <w:rsid w:val="00DD0869"/>
    <w:rsid w:val="00DD2358"/>
    <w:rsid w:val="00DF238F"/>
    <w:rsid w:val="00E00C70"/>
    <w:rsid w:val="00E06414"/>
    <w:rsid w:val="00E14BE6"/>
    <w:rsid w:val="00E4590F"/>
    <w:rsid w:val="00E47988"/>
    <w:rsid w:val="00E64779"/>
    <w:rsid w:val="00E9463A"/>
    <w:rsid w:val="00E966A3"/>
    <w:rsid w:val="00E96B19"/>
    <w:rsid w:val="00EA5F03"/>
    <w:rsid w:val="00EB69E6"/>
    <w:rsid w:val="00ED1D6A"/>
    <w:rsid w:val="00ED2698"/>
    <w:rsid w:val="00ED43FE"/>
    <w:rsid w:val="00ED74E2"/>
    <w:rsid w:val="00F255DA"/>
    <w:rsid w:val="00F45612"/>
    <w:rsid w:val="00F5161E"/>
    <w:rsid w:val="00F56707"/>
    <w:rsid w:val="00F57527"/>
    <w:rsid w:val="00F63077"/>
    <w:rsid w:val="00F87673"/>
    <w:rsid w:val="00F963C1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3430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56</cp:revision>
  <cp:lastPrinted>2016-12-19T11:00:00Z</cp:lastPrinted>
  <dcterms:created xsi:type="dcterms:W3CDTF">2020-04-23T11:11:00Z</dcterms:created>
  <dcterms:modified xsi:type="dcterms:W3CDTF">2026-02-06T20:30:00Z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